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247E" w:rsidRPr="009A5AE8" w:rsidRDefault="009A5AE8" w:rsidP="009A5AE8">
      <w:r w:rsidRPr="009A5AE8">
        <w:rPr>
          <w:noProof/>
          <w:lang w:eastAsia="ru-RU"/>
        </w:rPr>
        <w:drawing>
          <wp:inline distT="0" distB="0" distL="0" distR="0">
            <wp:extent cx="6396008" cy="8791575"/>
            <wp:effectExtent l="0" t="0" r="5080" b="0"/>
            <wp:docPr id="4" name="Рисунок 4" descr="C:\Users\User\Documents\Scanned Documents\смета на 1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смета на 18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564" cy="879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5AE8">
        <w:rPr>
          <w:noProof/>
          <w:lang w:eastAsia="ru-RU"/>
        </w:rPr>
        <w:lastRenderedPageBreak/>
        <w:drawing>
          <wp:inline distT="0" distB="0" distL="0" distR="0" wp14:anchorId="4153E243" wp14:editId="4A1BF6C3">
            <wp:extent cx="6354430" cy="8734425"/>
            <wp:effectExtent l="0" t="0" r="8890" b="0"/>
            <wp:docPr id="2" name="Рисунок 2" descr="C:\Users\User\Documents\Scanned Documents\смета на 18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смета на 18-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466" cy="8737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5AE8">
        <w:rPr>
          <w:noProof/>
          <w:lang w:eastAsia="ru-RU"/>
        </w:rPr>
        <w:lastRenderedPageBreak/>
        <w:drawing>
          <wp:inline distT="0" distB="0" distL="0" distR="0" wp14:anchorId="308D55FE" wp14:editId="3928D0E2">
            <wp:extent cx="5940425" cy="8165358"/>
            <wp:effectExtent l="0" t="0" r="3175" b="7620"/>
            <wp:docPr id="1" name="Рисунок 1" descr="C:\Users\User\Documents\Scanned Documents\смета на 18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смета на 18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9A5AE8">
        <w:rPr>
          <w:noProof/>
          <w:lang w:eastAsia="ru-RU"/>
        </w:rPr>
        <w:lastRenderedPageBreak/>
        <w:drawing>
          <wp:inline distT="0" distB="0" distL="0" distR="0" wp14:anchorId="5CE15387" wp14:editId="4B4E3E6E">
            <wp:extent cx="5940425" cy="8165358"/>
            <wp:effectExtent l="0" t="0" r="3175" b="7620"/>
            <wp:docPr id="3" name="Рисунок 3" descr="C:\Users\User\Documents\Scanned Documents\смета на 18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смета на 18-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603332450510203670830559428146817986133868575877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Лавренова Елена  Степановна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12.04.2021 по 12.04.2022</w:t>
            </w:r>
          </w:p>
        </w:tc>
      </w:tr>
    </w:tbl>
    <w:sectPr xmlns:w="http://schemas.openxmlformats.org/wordprocessingml/2006/main" w:rsidR="00DE247E" w:rsidRPr="009A5A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9132">
    <w:multiLevelType w:val="hybridMultilevel"/>
    <w:lvl w:ilvl="0" w:tplc="14080903">
      <w:start w:val="1"/>
      <w:numFmt w:val="decimal"/>
      <w:lvlText w:val="%1."/>
      <w:lvlJc w:val="left"/>
      <w:pPr>
        <w:ind w:left="720" w:hanging="360"/>
      </w:pPr>
    </w:lvl>
    <w:lvl w:ilvl="1" w:tplc="14080903" w:tentative="1">
      <w:start w:val="1"/>
      <w:numFmt w:val="lowerLetter"/>
      <w:lvlText w:val="%2."/>
      <w:lvlJc w:val="left"/>
      <w:pPr>
        <w:ind w:left="1440" w:hanging="360"/>
      </w:pPr>
    </w:lvl>
    <w:lvl w:ilvl="2" w:tplc="14080903" w:tentative="1">
      <w:start w:val="1"/>
      <w:numFmt w:val="lowerRoman"/>
      <w:lvlText w:val="%3."/>
      <w:lvlJc w:val="right"/>
      <w:pPr>
        <w:ind w:left="2160" w:hanging="180"/>
      </w:pPr>
    </w:lvl>
    <w:lvl w:ilvl="3" w:tplc="14080903" w:tentative="1">
      <w:start w:val="1"/>
      <w:numFmt w:val="decimal"/>
      <w:lvlText w:val="%4."/>
      <w:lvlJc w:val="left"/>
      <w:pPr>
        <w:ind w:left="2880" w:hanging="360"/>
      </w:pPr>
    </w:lvl>
    <w:lvl w:ilvl="4" w:tplc="14080903" w:tentative="1">
      <w:start w:val="1"/>
      <w:numFmt w:val="lowerLetter"/>
      <w:lvlText w:val="%5."/>
      <w:lvlJc w:val="left"/>
      <w:pPr>
        <w:ind w:left="3600" w:hanging="360"/>
      </w:pPr>
    </w:lvl>
    <w:lvl w:ilvl="5" w:tplc="14080903" w:tentative="1">
      <w:start w:val="1"/>
      <w:numFmt w:val="lowerRoman"/>
      <w:lvlText w:val="%6."/>
      <w:lvlJc w:val="right"/>
      <w:pPr>
        <w:ind w:left="4320" w:hanging="180"/>
      </w:pPr>
    </w:lvl>
    <w:lvl w:ilvl="6" w:tplc="14080903" w:tentative="1">
      <w:start w:val="1"/>
      <w:numFmt w:val="decimal"/>
      <w:lvlText w:val="%7."/>
      <w:lvlJc w:val="left"/>
      <w:pPr>
        <w:ind w:left="5040" w:hanging="360"/>
      </w:pPr>
    </w:lvl>
    <w:lvl w:ilvl="7" w:tplc="14080903" w:tentative="1">
      <w:start w:val="1"/>
      <w:numFmt w:val="lowerLetter"/>
      <w:lvlText w:val="%8."/>
      <w:lvlJc w:val="left"/>
      <w:pPr>
        <w:ind w:left="5760" w:hanging="360"/>
      </w:pPr>
    </w:lvl>
    <w:lvl w:ilvl="8" w:tplc="14080903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131">
    <w:multiLevelType w:val="hybridMultilevel"/>
    <w:lvl w:ilvl="0" w:tplc="866539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29131">
    <w:abstractNumId w:val="29131"/>
  </w:num>
  <w:num w:numId="29132">
    <w:abstractNumId w:val="29132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6607"/>
    <w:rsid w:val="00636607"/>
    <w:rsid w:val="009A5AE8"/>
    <w:rsid w:val="00DE24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BB00CF6-33AC-4F99-B79D-B53673DBB7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Relationship Id="rId374016915" Type="http://schemas.openxmlformats.org/officeDocument/2006/relationships/numbering" Target="numbering.xml"/><Relationship Id="rId738662692" Type="http://schemas.openxmlformats.org/officeDocument/2006/relationships/footnotes" Target="footnotes.xml"/><Relationship Id="rId330776253" Type="http://schemas.openxmlformats.org/officeDocument/2006/relationships/endnotes" Target="endnotes.xml"/><Relationship Id="rId537878002" Type="http://schemas.openxmlformats.org/officeDocument/2006/relationships/comments" Target="comments.xml"/><Relationship Id="rId705356280" Type="http://schemas.microsoft.com/office/2011/relationships/commentsExtended" Target="commentsExtended.xml"/><Relationship Id="rId845145301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BiBp6lqH2ejK05XHr8DP6N+XHHE=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</SignatureValue>
  <KeyInfo>
    <X509Data>
      <X509Certificate>MIIFnjCCA4YCFGmuXN4bNSDagNvjEsKHZo/19nyFMA0GCSqGSIb3DQEBCwUAMIGQ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9"/>
            <mdssi:RelationshipReference SourceId="rId374016915"/>
            <mdssi:RelationshipReference SourceId="rId738662692"/>
            <mdssi:RelationshipReference SourceId="rId330776253"/>
            <mdssi:RelationshipReference SourceId="rId537878002"/>
            <mdssi:RelationshipReference SourceId="rId705356280"/>
            <mdssi:RelationshipReference SourceId="rId845145301"/>
          </Transform>
          <Transform Algorithm="http://www.w3.org/TR/2001/REC-xml-c14n-20010315"/>
        </Transforms>
        <DigestMethod Algorithm="http://www.w3.org/2000/09/xmldsig#sha1"/>
        <DigestValue>td1N/ZK2mqxoi7bkrxp4VrPVJpU=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/FR1Uy5vXF/ZbQB1vEXkQm73L9s=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8I9avOzwUlLN31mTIrxwpHCFW58=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jpeg?ContentType=image/jpeg">
        <DigestMethod Algorithm="http://www.w3.org/2000/09/xmldsig#sha1"/>
        <DigestValue>pX/rgQRLdetrCtN347nSUVawK2A=</DigestValue>
      </Reference>
      <Reference URI="/word/media/image2.jpeg?ContentType=image/jpeg">
        <DigestMethod Algorithm="http://www.w3.org/2000/09/xmldsig#sha1"/>
        <DigestValue>jiad0oBCvKSAbkZQmM3aGw/DHUY=</DigestValue>
      </Reference>
      <Reference URI="/word/media/image3.jpeg?ContentType=image/jpeg">
        <DigestMethod Algorithm="http://www.w3.org/2000/09/xmldsig#sha1"/>
        <DigestValue>/MoMjMHNhP7TZOLPo2fvjajslz0=</DigestValue>
      </Reference>
      <Reference URI="/word/media/image4.jpeg?ContentType=image/jpeg">
        <DigestMethod Algorithm="http://www.w3.org/2000/09/xmldsig#sha1"/>
        <DigestValue>W+7MGUTb50+xKElcDLIfaLM7AbU=</DigestValue>
      </Reference>
      <Reference URI="/word/numbering.xml?ContentType=application/vnd.openxmlformats-officedocument.wordprocessingml.numbering+xml">
        <DigestMethod Algorithm="http://www.w3.org/2000/09/xmldsig#sha1"/>
        <DigestValue>qJejNfoPhzCGdxnyng+CuwpMW/o=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LtNKR7qP0jt5zFcIkdOG+46sn7E=</DigestValue>
      </Reference>
      <Reference URI="/word/styles.xml?ContentType=application/vnd.openxmlformats-officedocument.wordprocessingml.styles+xml">
        <DigestMethod Algorithm="http://www.w3.org/2000/09/xmldsig#sha1"/>
        <DigestValue>c5aFXhTeu1+WbP/J3YN2WKyLpqQ=</DigestValue>
      </Reference>
      <Reference URI="/word/theme/theme1.xml?ContentType=application/vnd.openxmlformats-officedocument.theme+xml">
        <DigestMethod Algorithm="http://www.w3.org/2000/09/xmldsig#sha1"/>
        <DigestValue>Q05P+QLuRDbOFgtorIq3rJbYGhk=</DigestValue>
      </Reference>
      <Reference URI="/word/webSettings.xml?ContentType=application/vnd.openxmlformats-officedocument.wordprocessingml.webSettings+xml">
        <DigestMethod Algorithm="http://www.w3.org/2000/09/xmldsig#sha1"/>
        <DigestValue>tizsNTfMy/YjLrkMh+5yiE6y5eM=</DigestValue>
      </Reference>
    </Manifest>
    <SignatureProperties>
      <SignatureProperty Id="idSignatureTime" Target="#idPackageSignature">
        <mdssi:SignatureTime>
          <mdssi:Format>YYYY-MM-DDThh:mm:ssTZD</mdssi:Format>
          <mdssi:Value>2021-04-28T07:54:01Z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2018-09-28T10:51:00Z</dcterms:created>
  <dcterms:modified xsi:type="dcterms:W3CDTF">2018-09-28T10:52:00Z</dcterms:modified>
</cp:coreProperties>
</file>